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09DDB" w14:textId="77777777" w:rsidR="006A7813" w:rsidRPr="006A5CC8" w:rsidRDefault="006A7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E4A411" w14:textId="77777777" w:rsidR="006A7813" w:rsidRPr="006A5CC8" w:rsidRDefault="006A7813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7276DAEB" w14:textId="77777777" w:rsidR="006A7813" w:rsidRPr="006A5CC8" w:rsidRDefault="006A5CC8">
      <w:pPr>
        <w:spacing w:before="24"/>
        <w:ind w:left="3471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MB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HE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ESU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LE</w:t>
      </w:r>
    </w:p>
    <w:p w14:paraId="64AA2576" w14:textId="77777777" w:rsidR="006A7813" w:rsidRPr="006A5CC8" w:rsidRDefault="006A7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DD96C3" w14:textId="3A828577" w:rsidR="006A5CC8" w:rsidRPr="006A5CC8" w:rsidRDefault="006A5CC8">
      <w:pPr>
        <w:ind w:left="100"/>
        <w:rPr>
          <w:rFonts w:asciiTheme="minorHAnsi" w:hAnsiTheme="minorHAnsi" w:cstheme="minorHAnsi"/>
          <w:sz w:val="22"/>
          <w:szCs w:val="22"/>
        </w:rPr>
      </w:pPr>
      <w:r w:rsidRPr="006A5CC8">
        <w:rPr>
          <w:rFonts w:asciiTheme="minorHAnsi" w:hAnsiTheme="minorHAnsi" w:cstheme="minorHAnsi"/>
          <w:sz w:val="22"/>
          <w:szCs w:val="22"/>
        </w:rPr>
        <w:t>Uzair Frye</w:t>
      </w:r>
    </w:p>
    <w:p w14:paraId="34FDEB33" w14:textId="109FF09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ob</w:t>
      </w:r>
      <w:r w:rsidRPr="006A5CC8">
        <w:rPr>
          <w:rFonts w:asciiTheme="minorHAnsi" w:eastAsia="Arial" w:hAnsiTheme="minorHAnsi" w:cstheme="minorHAnsi"/>
          <w:sz w:val="22"/>
          <w:szCs w:val="22"/>
        </w:rPr>
        <w:t>il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z w:val="22"/>
          <w:szCs w:val="22"/>
        </w:rPr>
        <w:t>: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+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6A5CC8">
        <w:rPr>
          <w:rFonts w:asciiTheme="minorHAnsi" w:eastAsia="Arial" w:hAnsiTheme="minorHAnsi" w:cstheme="minorHAnsi"/>
          <w:sz w:val="22"/>
          <w:szCs w:val="22"/>
        </w:rPr>
        <w:t>1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-92xxx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xx</w:t>
      </w:r>
      <w:r w:rsidRPr="006A5CC8">
        <w:rPr>
          <w:rFonts w:asciiTheme="minorHAnsi" w:eastAsia="Arial" w:hAnsiTheme="minorHAnsi" w:cstheme="minorHAnsi"/>
          <w:sz w:val="22"/>
          <w:szCs w:val="22"/>
        </w:rPr>
        <w:t>x</w:t>
      </w:r>
    </w:p>
    <w:p w14:paraId="0C34D3A1" w14:textId="52347398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z w:val="22"/>
          <w:szCs w:val="22"/>
        </w:rPr>
        <w:t>il: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uzair@gmail.com</w:t>
      </w:r>
    </w:p>
    <w:p w14:paraId="61A781A2" w14:textId="77777777" w:rsidR="006A7813" w:rsidRPr="006A5CC8" w:rsidRDefault="006A7813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7224FBE4" w14:textId="7777777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EE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R O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BJ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IV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CD9B2F0" w14:textId="77777777" w:rsidR="006A7813" w:rsidRPr="006A5CC8" w:rsidRDefault="006A5CC8">
      <w:pPr>
        <w:spacing w:line="266" w:lineRule="auto"/>
        <w:ind w:left="100" w:right="74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6A5CC8">
        <w:rPr>
          <w:rFonts w:asciiTheme="minorHAnsi" w:eastAsia="Arial" w:hAnsiTheme="minorHAnsi" w:cstheme="minorHAnsi"/>
          <w:sz w:val="22"/>
          <w:szCs w:val="22"/>
        </w:rPr>
        <w:t>ing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aree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ili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z w:val="22"/>
          <w:szCs w:val="22"/>
        </w:rPr>
        <w:t>y</w:t>
      </w:r>
      <w:r w:rsidRPr="006A5C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no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A5CC8">
        <w:rPr>
          <w:rFonts w:asciiTheme="minorHAnsi" w:eastAsia="Arial" w:hAnsiTheme="minorHAnsi" w:cstheme="minorHAnsi"/>
          <w:sz w:val="22"/>
          <w:szCs w:val="22"/>
        </w:rPr>
        <w:t>le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dge</w:t>
      </w:r>
      <w:r w:rsidRPr="006A5CC8">
        <w:rPr>
          <w:rFonts w:asciiTheme="minorHAnsi" w:eastAsia="Arial" w:hAnsiTheme="minorHAnsi" w:cstheme="minorHAnsi"/>
          <w:sz w:val="22"/>
          <w:szCs w:val="22"/>
        </w:rPr>
        <w:t>,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ona</w:t>
      </w:r>
      <w:r w:rsidRPr="006A5CC8">
        <w:rPr>
          <w:rFonts w:asciiTheme="minorHAnsi" w:eastAsia="Arial" w:hAnsiTheme="minorHAnsi" w:cstheme="minorHAnsi"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6A5CC8">
        <w:rPr>
          <w:rFonts w:asciiTheme="minorHAnsi" w:eastAsia="Arial" w:hAnsiTheme="minorHAnsi" w:cstheme="minorHAnsi"/>
          <w:sz w:val="22"/>
          <w:szCs w:val="22"/>
        </w:rPr>
        <w:t>il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ga</w:t>
      </w:r>
      <w:r w:rsidRPr="006A5CC8">
        <w:rPr>
          <w:rFonts w:asciiTheme="minorHAnsi" w:eastAsia="Arial" w:hAnsiTheme="minorHAnsi" w:cstheme="minorHAnsi"/>
          <w:sz w:val="22"/>
          <w:szCs w:val="22"/>
        </w:rPr>
        <w:t>in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prehe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under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and</w:t>
      </w:r>
      <w:r w:rsidRPr="006A5CC8">
        <w:rPr>
          <w:rFonts w:asciiTheme="minorHAnsi" w:eastAsia="Arial" w:hAnsiTheme="minorHAnsi" w:cstheme="minorHAnsi"/>
          <w:sz w:val="22"/>
          <w:szCs w:val="22"/>
        </w:rPr>
        <w:t>ing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z w:val="22"/>
          <w:szCs w:val="22"/>
        </w:rPr>
        <w:t>t a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epu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organ</w:t>
      </w:r>
      <w:r w:rsidRPr="006A5CC8">
        <w:rPr>
          <w:rFonts w:asciiTheme="minorHAnsi" w:eastAsia="Arial" w:hAnsiTheme="minorHAnsi" w:cstheme="minorHAnsi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za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ion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pon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6A5CC8">
        <w:rPr>
          <w:rFonts w:asciiTheme="minorHAnsi" w:eastAsia="Arial" w:hAnsiTheme="minorHAnsi" w:cstheme="minorHAnsi"/>
          <w:sz w:val="22"/>
          <w:szCs w:val="22"/>
        </w:rPr>
        <w:t>ili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y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z w:val="22"/>
          <w:szCs w:val="22"/>
        </w:rPr>
        <w:t>ib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z w:val="22"/>
          <w:szCs w:val="22"/>
        </w:rPr>
        <w:t>ig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A5C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B24621" w14:textId="77777777" w:rsidR="006A7813" w:rsidRPr="006A5CC8" w:rsidRDefault="006A7813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50392885" w14:textId="7777777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C</w:t>
      </w:r>
    </w:p>
    <w:p w14:paraId="3C589DE7" w14:textId="7777777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ing 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6A5CC8">
        <w:rPr>
          <w:rFonts w:asciiTheme="minorHAnsi" w:eastAsia="Arial" w:hAnsiTheme="minorHAnsi" w:cstheme="minorHAnsi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6A5CC8">
        <w:rPr>
          <w:rFonts w:asciiTheme="minorHAnsi" w:eastAsia="Arial" w:hAnsiTheme="minorHAnsi" w:cstheme="minorHAnsi"/>
          <w:sz w:val="22"/>
          <w:szCs w:val="22"/>
        </w:rPr>
        <w:t>Fin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&amp;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HR</w:t>
      </w:r>
      <w:r w:rsidRPr="006A5CC8">
        <w:rPr>
          <w:rFonts w:asciiTheme="minorHAnsi" w:eastAsia="Arial" w:hAnsiTheme="minorHAnsi" w:cstheme="minorHAnsi"/>
          <w:sz w:val="22"/>
          <w:szCs w:val="22"/>
        </w:rPr>
        <w:t>)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6A5CC8">
        <w:rPr>
          <w:rFonts w:asciiTheme="minorHAnsi" w:eastAsia="Arial" w:hAnsiTheme="minorHAnsi" w:cstheme="minorHAnsi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XXXX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A5CC8">
        <w:rPr>
          <w:rFonts w:asciiTheme="minorHAnsi" w:eastAsia="Arial" w:hAnsiTheme="minorHAnsi" w:cstheme="minorHAnsi"/>
          <w:sz w:val="22"/>
          <w:szCs w:val="22"/>
        </w:rPr>
        <w:t>X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6A5CC8">
        <w:rPr>
          <w:rFonts w:asciiTheme="minorHAnsi" w:eastAsia="Arial" w:hAnsiTheme="minorHAnsi" w:cstheme="minorHAnsi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ngg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. &amp; 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hno</w:t>
      </w:r>
      <w:r w:rsidRPr="006A5CC8">
        <w:rPr>
          <w:rFonts w:asciiTheme="minorHAnsi" w:eastAsia="Arial" w:hAnsiTheme="minorHAnsi" w:cstheme="minorHAnsi"/>
          <w:sz w:val="22"/>
          <w:szCs w:val="22"/>
        </w:rPr>
        <w:t>lo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gy</w:t>
      </w:r>
      <w:r w:rsidRPr="006A5CC8">
        <w:rPr>
          <w:rFonts w:asciiTheme="minorHAnsi" w:eastAsia="Arial" w:hAnsiTheme="minorHAnsi" w:cstheme="minorHAnsi"/>
          <w:sz w:val="22"/>
          <w:szCs w:val="22"/>
        </w:rPr>
        <w:t>,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XXXX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Aff</w:t>
      </w:r>
      <w:r w:rsidRPr="006A5CC8">
        <w:rPr>
          <w:rFonts w:asciiTheme="minorHAnsi" w:eastAsia="Arial" w:hAnsiTheme="minorHAnsi" w:cstheme="minorHAnsi"/>
          <w:sz w:val="22"/>
          <w:szCs w:val="22"/>
        </w:rPr>
        <w:t>iliat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XXX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XX</w:t>
      </w:r>
      <w:r w:rsidRPr="006A5CC8">
        <w:rPr>
          <w:rFonts w:asciiTheme="minorHAnsi" w:eastAsia="Arial" w:hAnsiTheme="minorHAnsi" w:cstheme="minorHAnsi"/>
          <w:sz w:val="22"/>
          <w:szCs w:val="22"/>
        </w:rPr>
        <w:t>) &amp;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ure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6A5CC8">
        <w:rPr>
          <w:rFonts w:asciiTheme="minorHAnsi" w:eastAsia="Arial" w:hAnsiTheme="minorHAnsi" w:cstheme="minorHAnsi"/>
          <w:sz w:val="22"/>
          <w:szCs w:val="22"/>
        </w:rPr>
        <w:t>%</w:t>
      </w:r>
    </w:p>
    <w:p w14:paraId="2EAE7A8A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6A5CC8">
        <w:rPr>
          <w:rFonts w:asciiTheme="minorHAnsi" w:eastAsia="Arial" w:hAnsiTheme="minorHAnsi" w:cstheme="minorHAnsi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ill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2n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year</w:t>
      </w:r>
      <w:r w:rsidRPr="006A5C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5B96744" w14:textId="7777777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B.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xxx</w:t>
      </w:r>
      <w:r w:rsidRPr="006A5CC8">
        <w:rPr>
          <w:rFonts w:asciiTheme="minorHAnsi" w:eastAsia="Arial" w:hAnsiTheme="minorHAnsi" w:cstheme="minorHAnsi"/>
          <w:sz w:val="22"/>
          <w:szCs w:val="22"/>
        </w:rPr>
        <w:t>x in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6A5C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64BBA306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12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xxx</w:t>
      </w:r>
      <w:r w:rsidRPr="006A5CC8">
        <w:rPr>
          <w:rFonts w:asciiTheme="minorHAnsi" w:eastAsia="Arial" w:hAnsiTheme="minorHAnsi" w:cstheme="minorHAnsi"/>
          <w:sz w:val="22"/>
          <w:szCs w:val="22"/>
        </w:rPr>
        <w:t>x in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2007</w:t>
      </w:r>
      <w:r w:rsidRPr="006A5C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D69F8D2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10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xxx</w:t>
      </w:r>
      <w:r w:rsidRPr="006A5CC8">
        <w:rPr>
          <w:rFonts w:asciiTheme="minorHAnsi" w:eastAsia="Arial" w:hAnsiTheme="minorHAnsi" w:cstheme="minorHAnsi"/>
          <w:sz w:val="22"/>
          <w:szCs w:val="22"/>
        </w:rPr>
        <w:t>x in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2005</w:t>
      </w:r>
      <w:r w:rsidRPr="006A5C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57B4963" w14:textId="77777777" w:rsidR="006A7813" w:rsidRPr="006A5CC8" w:rsidRDefault="006A7813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55BB1E2D" w14:textId="7777777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CR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LS</w:t>
      </w:r>
    </w:p>
    <w:p w14:paraId="0DD99664" w14:textId="7777777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z w:val="22"/>
          <w:szCs w:val="22"/>
        </w:rPr>
        <w:t>OS:</w:t>
      </w:r>
    </w:p>
    <w:p w14:paraId="6F6B3B70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5CC8">
        <w:rPr>
          <w:rFonts w:asciiTheme="minorHAnsi" w:eastAsia="Arial" w:hAnsiTheme="minorHAnsi" w:cstheme="minorHAnsi"/>
          <w:sz w:val="22"/>
          <w:szCs w:val="22"/>
        </w:rPr>
        <w:t>in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do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A5CC8">
        <w:rPr>
          <w:rFonts w:asciiTheme="minorHAnsi" w:eastAsia="Arial" w:hAnsiTheme="minorHAnsi" w:cstheme="minorHAnsi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2000</w:t>
      </w:r>
      <w:r w:rsidRPr="006A5CC8">
        <w:rPr>
          <w:rFonts w:asciiTheme="minorHAnsi" w:eastAsia="Arial" w:hAnsiTheme="minorHAnsi" w:cstheme="minorHAnsi"/>
          <w:sz w:val="22"/>
          <w:szCs w:val="22"/>
        </w:rPr>
        <w:t>,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sz w:val="22"/>
          <w:szCs w:val="22"/>
        </w:rPr>
        <w:t>,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A5CC8">
        <w:rPr>
          <w:rFonts w:asciiTheme="minorHAnsi" w:eastAsia="Arial" w:hAnsiTheme="minorHAnsi" w:cstheme="minorHAnsi"/>
          <w:sz w:val="22"/>
          <w:szCs w:val="22"/>
        </w:rPr>
        <w:t>in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do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A5CC8">
        <w:rPr>
          <w:rFonts w:asciiTheme="minorHAnsi" w:eastAsia="Arial" w:hAnsiTheme="minorHAnsi" w:cstheme="minorHAnsi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7</w:t>
      </w:r>
    </w:p>
    <w:p w14:paraId="7FD431F8" w14:textId="77777777" w:rsidR="006A7813" w:rsidRPr="006A5CC8" w:rsidRDefault="006A781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0A8DE1B8" w14:textId="77777777" w:rsidR="006A7813" w:rsidRPr="006A5CC8" w:rsidRDefault="006A5CC8">
      <w:pPr>
        <w:spacing w:line="266" w:lineRule="auto"/>
        <w:ind w:left="100" w:right="8419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ages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z w:val="22"/>
          <w:szCs w:val="22"/>
        </w:rPr>
        <w:t>Of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0019159B" w14:textId="77777777" w:rsidR="006A7813" w:rsidRPr="006A5CC8" w:rsidRDefault="006A7813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5D5E92E7" w14:textId="7777777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are</w:t>
      </w:r>
      <w:r w:rsidRPr="006A5CC8">
        <w:rPr>
          <w:rFonts w:asciiTheme="minorHAnsi" w:eastAsia="Arial" w:hAnsiTheme="minorHAnsi" w:cstheme="minorHAnsi"/>
          <w:sz w:val="22"/>
          <w:szCs w:val="22"/>
        </w:rPr>
        <w:t>:</w:t>
      </w:r>
    </w:p>
    <w:p w14:paraId="10369F95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yea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our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in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pu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xxx</w:t>
      </w:r>
      <w:r w:rsidRPr="006A5CC8">
        <w:rPr>
          <w:rFonts w:asciiTheme="minorHAnsi" w:eastAsia="Arial" w:hAnsiTheme="minorHAnsi" w:cstheme="minorHAnsi"/>
          <w:sz w:val="22"/>
          <w:szCs w:val="22"/>
        </w:rPr>
        <w:t>x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94DB51" w14:textId="77777777" w:rsidR="006A7813" w:rsidRPr="006A5CC8" w:rsidRDefault="006A781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5BAE7124" w14:textId="7777777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Language</w:t>
      </w:r>
      <w:r w:rsidRPr="006A5CC8">
        <w:rPr>
          <w:rFonts w:asciiTheme="minorHAnsi" w:eastAsia="Arial" w:hAnsiTheme="minorHAnsi" w:cstheme="minorHAnsi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/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are:</w:t>
      </w:r>
    </w:p>
    <w:p w14:paraId="4E374D31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VB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z w:val="22"/>
          <w:szCs w:val="22"/>
        </w:rPr>
        <w:t>Q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sz w:val="22"/>
          <w:szCs w:val="22"/>
        </w:rPr>
        <w:t>,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A5CC8">
        <w:rPr>
          <w:rFonts w:asciiTheme="minorHAnsi" w:eastAsia="Arial" w:hAnsiTheme="minorHAnsi" w:cstheme="minorHAnsi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z w:val="22"/>
          <w:szCs w:val="22"/>
        </w:rPr>
        <w:t>L</w:t>
      </w:r>
    </w:p>
    <w:p w14:paraId="3A9925D8" w14:textId="77777777" w:rsidR="006A7813" w:rsidRPr="006A5CC8" w:rsidRDefault="006A7813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204DAF87" w14:textId="7777777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G</w:t>
      </w:r>
    </w:p>
    <w:p w14:paraId="269323D4" w14:textId="77777777" w:rsidR="006A7813" w:rsidRPr="006A5CC8" w:rsidRDefault="006A7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6024D3" w14:textId="10B3F574" w:rsidR="006A7813" w:rsidRPr="006A5CC8" w:rsidRDefault="006A5CC8" w:rsidP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jec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-“</w:t>
      </w:r>
      <w:r w:rsidRPr="006A5CC8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Ca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ta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6A5CC8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nag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t”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69716886" w14:textId="7777777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6A5CC8">
        <w:rPr>
          <w:rFonts w:asciiTheme="minorHAnsi" w:eastAsia="Arial" w:hAnsiTheme="minorHAnsi" w:cstheme="minorHAnsi"/>
          <w:sz w:val="22"/>
          <w:szCs w:val="22"/>
        </w:rPr>
        <w:t>je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6A5CC8">
        <w:rPr>
          <w:rFonts w:asciiTheme="minorHAnsi" w:eastAsia="Arial" w:hAnsiTheme="minorHAnsi" w:cstheme="minorHAnsi"/>
          <w:sz w:val="22"/>
          <w:szCs w:val="22"/>
        </w:rPr>
        <w:t>a-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6A5CC8">
        <w:rPr>
          <w:rFonts w:asciiTheme="minorHAnsi" w:eastAsia="Arial" w:hAnsiTheme="minorHAnsi" w:cstheme="minorHAnsi"/>
          <w:sz w:val="22"/>
          <w:szCs w:val="22"/>
        </w:rPr>
        <w:t>in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3EC3CD86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-Co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pan</w:t>
      </w:r>
      <w:r w:rsidRPr="006A5CC8">
        <w:rPr>
          <w:rFonts w:asciiTheme="minorHAnsi" w:eastAsia="Arial" w:hAnsiTheme="minorHAnsi" w:cstheme="minorHAnsi"/>
          <w:sz w:val="22"/>
          <w:szCs w:val="22"/>
        </w:rPr>
        <w:t>y 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“xxxx</w:t>
      </w:r>
      <w:r w:rsidRPr="006A5CC8">
        <w:rPr>
          <w:rFonts w:asciiTheme="minorHAnsi" w:eastAsia="Arial" w:hAnsiTheme="minorHAnsi" w:cstheme="minorHAnsi"/>
          <w:sz w:val="22"/>
          <w:szCs w:val="22"/>
        </w:rPr>
        <w:t>x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nd</w:t>
      </w:r>
      <w:r w:rsidRPr="006A5CC8">
        <w:rPr>
          <w:rFonts w:asciiTheme="minorHAnsi" w:eastAsia="Arial" w:hAnsiTheme="minorHAnsi" w:cstheme="minorHAnsi"/>
          <w:sz w:val="22"/>
          <w:szCs w:val="22"/>
        </w:rPr>
        <w:t>ia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78B05648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-Dura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ion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2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A5C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FEB08BC" w14:textId="77777777" w:rsidR="006A7813" w:rsidRPr="006A5CC8" w:rsidRDefault="006A7813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16BAE273" w14:textId="7777777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IEV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A8E1A90" w14:textId="77777777" w:rsidR="006A7813" w:rsidRPr="006A5CC8" w:rsidRDefault="006A781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89DD669" w14:textId="77777777" w:rsidR="006A7813" w:rsidRPr="006A5CC8" w:rsidRDefault="006A7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375AA7" w14:textId="7777777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-Lea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ron</w:t>
      </w:r>
      <w:r w:rsidRPr="006A5CC8">
        <w:rPr>
          <w:rFonts w:asciiTheme="minorHAnsi" w:eastAsia="Arial" w:hAnsiTheme="minorHAnsi" w:cstheme="minorHAnsi"/>
          <w:sz w:val="22"/>
          <w:szCs w:val="22"/>
        </w:rPr>
        <w:t>t in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organ</w:t>
      </w:r>
      <w:r w:rsidRPr="006A5CC8">
        <w:rPr>
          <w:rFonts w:asciiTheme="minorHAnsi" w:eastAsia="Arial" w:hAnsiTheme="minorHAnsi" w:cstheme="minorHAnsi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ing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evera</w:t>
      </w:r>
      <w:r w:rsidRPr="006A5CC8">
        <w:rPr>
          <w:rFonts w:asciiTheme="minorHAnsi" w:eastAsia="Arial" w:hAnsiTheme="minorHAnsi" w:cstheme="minorHAnsi"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an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event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gradua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ion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z w:val="22"/>
          <w:szCs w:val="22"/>
        </w:rPr>
        <w:t>ll</w:t>
      </w:r>
      <w:r w:rsidRPr="006A5CC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gradua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ion le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ve</w:t>
      </w:r>
      <w:r w:rsidRPr="006A5CC8">
        <w:rPr>
          <w:rFonts w:asciiTheme="minorHAnsi" w:eastAsia="Arial" w:hAnsiTheme="minorHAnsi" w:cstheme="minorHAnsi"/>
          <w:sz w:val="22"/>
          <w:szCs w:val="22"/>
        </w:rPr>
        <w:t>l.</w:t>
      </w:r>
    </w:p>
    <w:p w14:paraId="789D90B5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ure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ion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in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“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anage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ion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ys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z w:val="22"/>
          <w:szCs w:val="22"/>
        </w:rPr>
        <w:t>” in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6A5CC8">
        <w:rPr>
          <w:rFonts w:asciiTheme="minorHAnsi" w:eastAsia="Arial" w:hAnsiTheme="minorHAnsi" w:cstheme="minorHAnsi"/>
          <w:sz w:val="22"/>
          <w:szCs w:val="22"/>
        </w:rPr>
        <w:t>1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da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h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ober</w:t>
      </w:r>
      <w:r w:rsidRPr="006A5C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FC55A00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ure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ion in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“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Con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” in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ven</w:t>
      </w:r>
      <w:r w:rsidRPr="006A5CC8">
        <w:rPr>
          <w:rFonts w:asciiTheme="minorHAnsi" w:eastAsia="Arial" w:hAnsiTheme="minorHAnsi" w:cstheme="minorHAnsi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“Conos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za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6A5CC8">
        <w:rPr>
          <w:rFonts w:asciiTheme="minorHAnsi" w:eastAsia="Arial" w:hAnsiTheme="minorHAnsi" w:cstheme="minorHAnsi"/>
          <w:sz w:val="22"/>
          <w:szCs w:val="22"/>
        </w:rPr>
        <w:t>1</w:t>
      </w:r>
    </w:p>
    <w:p w14:paraId="611AA1B7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ure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ion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in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“Corpora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6A5CC8">
        <w:rPr>
          <w:rFonts w:asciiTheme="minorHAnsi" w:eastAsia="Arial" w:hAnsiTheme="minorHAnsi" w:cstheme="minorHAnsi"/>
          <w:sz w:val="22"/>
          <w:szCs w:val="22"/>
        </w:rPr>
        <w:t>”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in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ven</w:t>
      </w:r>
      <w:r w:rsidRPr="006A5CC8">
        <w:rPr>
          <w:rFonts w:asciiTheme="minorHAnsi" w:eastAsia="Arial" w:hAnsiTheme="minorHAnsi" w:cstheme="minorHAnsi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“U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aan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6A5CC8">
        <w:rPr>
          <w:rFonts w:asciiTheme="minorHAnsi" w:eastAsia="Arial" w:hAnsiTheme="minorHAnsi" w:cstheme="minorHAnsi"/>
          <w:sz w:val="22"/>
          <w:szCs w:val="22"/>
        </w:rPr>
        <w:t>1</w:t>
      </w:r>
    </w:p>
    <w:p w14:paraId="55BAE303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ure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2n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ion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in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“H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our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anag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”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z w:val="22"/>
          <w:szCs w:val="22"/>
        </w:rPr>
        <w:t>in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i</w:t>
      </w:r>
      <w:r w:rsidRPr="006A5CC8">
        <w:rPr>
          <w:rFonts w:asciiTheme="minorHAnsi" w:eastAsia="Arial" w:hAnsiTheme="minorHAnsi" w:cstheme="minorHAnsi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6A5CC8">
        <w:rPr>
          <w:rFonts w:asciiTheme="minorHAnsi" w:eastAsia="Arial" w:hAnsiTheme="minorHAnsi" w:cstheme="minorHAnsi"/>
          <w:sz w:val="22"/>
          <w:szCs w:val="22"/>
        </w:rPr>
        <w:t>1</w:t>
      </w:r>
    </w:p>
    <w:p w14:paraId="7DA3DBC1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  <w:sectPr w:rsidR="006A7813" w:rsidRPr="006A5CC8">
          <w:pgSz w:w="12240" w:h="15840"/>
          <w:pgMar w:top="1480" w:right="1560" w:bottom="280" w:left="1340" w:header="720" w:footer="720" w:gutter="0"/>
          <w:cols w:space="720"/>
        </w:sect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rgan</w:t>
      </w:r>
      <w:r w:rsidRPr="006A5CC8">
        <w:rPr>
          <w:rFonts w:asciiTheme="minorHAnsi" w:eastAsia="Arial" w:hAnsiTheme="minorHAnsi" w:cstheme="minorHAnsi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ze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Co</w:t>
      </w:r>
      <w:r w:rsidRPr="006A5CC8">
        <w:rPr>
          <w:rFonts w:asciiTheme="minorHAnsi" w:eastAsia="Arial" w:hAnsiTheme="minorHAnsi" w:cstheme="minorHAnsi"/>
          <w:sz w:val="22"/>
          <w:szCs w:val="22"/>
        </w:rPr>
        <w:t>ll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ag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Co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ion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in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6A5CC8">
        <w:rPr>
          <w:rFonts w:asciiTheme="minorHAnsi" w:eastAsia="Arial" w:hAnsiTheme="minorHAnsi" w:cstheme="minorHAnsi"/>
          <w:sz w:val="22"/>
          <w:szCs w:val="22"/>
        </w:rPr>
        <w:t>1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Leve</w:t>
      </w:r>
      <w:r w:rsidRPr="006A5CC8">
        <w:rPr>
          <w:rFonts w:asciiTheme="minorHAnsi" w:eastAsia="Arial" w:hAnsiTheme="minorHAnsi" w:cstheme="minorHAnsi"/>
          <w:sz w:val="22"/>
          <w:szCs w:val="22"/>
        </w:rPr>
        <w:t>l.</w:t>
      </w:r>
    </w:p>
    <w:p w14:paraId="12326A03" w14:textId="77777777" w:rsidR="006A7813" w:rsidRPr="006A5CC8" w:rsidRDefault="006A5CC8">
      <w:pPr>
        <w:spacing w:before="7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lastRenderedPageBreak/>
        <w:t>PE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319A1F9" w14:textId="77777777" w:rsidR="006A7813" w:rsidRPr="006A5CC8" w:rsidRDefault="006A7813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79679FBA" w14:textId="77777777" w:rsidR="006A7813" w:rsidRPr="006A5CC8" w:rsidRDefault="006A7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678D59" w14:textId="7777777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z w:val="22"/>
          <w:szCs w:val="22"/>
        </w:rPr>
        <w:t>G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oo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le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ader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A5CC8">
        <w:rPr>
          <w:rFonts w:asciiTheme="minorHAnsi" w:eastAsia="Arial" w:hAnsiTheme="minorHAnsi" w:cstheme="minorHAnsi"/>
          <w:sz w:val="22"/>
          <w:szCs w:val="22"/>
        </w:rPr>
        <w:t>ip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6A5CC8">
        <w:rPr>
          <w:rFonts w:asciiTheme="minorHAnsi" w:eastAsia="Arial" w:hAnsiTheme="minorHAnsi" w:cstheme="minorHAnsi"/>
          <w:sz w:val="22"/>
          <w:szCs w:val="22"/>
        </w:rPr>
        <w:t>ill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goa</w:t>
      </w:r>
      <w:r w:rsidRPr="006A5CC8">
        <w:rPr>
          <w:rFonts w:asciiTheme="minorHAnsi" w:eastAsia="Arial" w:hAnsiTheme="minorHAnsi" w:cstheme="minorHAnsi"/>
          <w:sz w:val="22"/>
          <w:szCs w:val="22"/>
        </w:rPr>
        <w:t>l,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va</w:t>
      </w:r>
      <w:r w:rsidRPr="006A5CC8">
        <w:rPr>
          <w:rFonts w:asciiTheme="minorHAnsi" w:eastAsia="Arial" w:hAnsiTheme="minorHAnsi" w:cstheme="minorHAnsi"/>
          <w:sz w:val="22"/>
          <w:szCs w:val="22"/>
        </w:rPr>
        <w:t>lu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io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AA63CA9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ron</w:t>
      </w:r>
      <w:r w:rsidRPr="006A5CC8">
        <w:rPr>
          <w:rFonts w:asciiTheme="minorHAnsi" w:eastAsia="Arial" w:hAnsiTheme="minorHAnsi" w:cstheme="minorHAnsi"/>
          <w:sz w:val="22"/>
          <w:szCs w:val="22"/>
        </w:rPr>
        <w:t>g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rob</w:t>
      </w:r>
      <w:r w:rsidRPr="006A5CC8">
        <w:rPr>
          <w:rFonts w:asciiTheme="minorHAnsi" w:eastAsia="Arial" w:hAnsiTheme="minorHAnsi" w:cstheme="minorHAnsi"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A5CC8">
        <w:rPr>
          <w:rFonts w:asciiTheme="minorHAnsi" w:eastAsia="Arial" w:hAnsiTheme="minorHAnsi" w:cstheme="minorHAnsi"/>
          <w:sz w:val="22"/>
          <w:szCs w:val="22"/>
        </w:rPr>
        <w:t>ing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6A5CC8">
        <w:rPr>
          <w:rFonts w:asciiTheme="minorHAnsi" w:eastAsia="Arial" w:hAnsiTheme="minorHAnsi" w:cstheme="minorHAnsi"/>
          <w:sz w:val="22"/>
          <w:szCs w:val="22"/>
        </w:rPr>
        <w:t>il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qu</w:t>
      </w:r>
      <w:r w:rsidRPr="006A5CC8">
        <w:rPr>
          <w:rFonts w:asciiTheme="minorHAnsi" w:eastAsia="Arial" w:hAnsiTheme="minorHAnsi" w:cstheme="minorHAnsi"/>
          <w:sz w:val="22"/>
          <w:szCs w:val="22"/>
        </w:rPr>
        <w:t>i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ly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6A5CC8">
        <w:rPr>
          <w:rFonts w:asciiTheme="minorHAnsi" w:eastAsia="Arial" w:hAnsiTheme="minorHAnsi" w:cstheme="minorHAnsi"/>
          <w:sz w:val="22"/>
          <w:szCs w:val="22"/>
        </w:rPr>
        <w:t>d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z w:val="22"/>
          <w:szCs w:val="22"/>
        </w:rPr>
        <w:t>irl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A5C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6721B7A" w14:textId="77777777" w:rsidR="006A7813" w:rsidRPr="006A5CC8" w:rsidRDefault="006A7813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7294E95D" w14:textId="7777777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PE</w:t>
      </w:r>
      <w:r w:rsidRPr="006A5C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A5CC8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A5CC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VI</w:t>
      </w:r>
      <w:r w:rsidRPr="006A5CC8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5C99104" w14:textId="77777777" w:rsidR="006A7813" w:rsidRPr="006A5CC8" w:rsidRDefault="006A7813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0CD2696" w14:textId="77777777" w:rsidR="006A7813" w:rsidRPr="006A5CC8" w:rsidRDefault="006A7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4E240E" w14:textId="77777777" w:rsidR="006A7813" w:rsidRPr="006A5CC8" w:rsidRDefault="006A5CC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z w:val="22"/>
          <w:szCs w:val="22"/>
        </w:rPr>
        <w:t>Fath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A5C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:</w:t>
      </w:r>
    </w:p>
    <w:p w14:paraId="55CA0593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-Da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5CC8">
        <w:rPr>
          <w:rFonts w:asciiTheme="minorHAnsi" w:eastAsia="Arial" w:hAnsiTheme="minorHAnsi" w:cstheme="minorHAnsi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A5CC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A5CC8">
        <w:rPr>
          <w:rFonts w:asciiTheme="minorHAnsi" w:eastAsia="Arial" w:hAnsiTheme="minorHAnsi" w:cstheme="minorHAnsi"/>
          <w:sz w:val="22"/>
          <w:szCs w:val="22"/>
        </w:rPr>
        <w:t>irth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:</w:t>
      </w:r>
    </w:p>
    <w:p w14:paraId="4244C619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-Language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z w:val="22"/>
          <w:szCs w:val="22"/>
        </w:rPr>
        <w:t>:</w:t>
      </w:r>
    </w:p>
    <w:p w14:paraId="637083EC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A5CC8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6A5CC8">
        <w:rPr>
          <w:rFonts w:asciiTheme="minorHAnsi" w:eastAsia="Arial" w:hAnsiTheme="minorHAnsi" w:cstheme="minorHAnsi"/>
          <w:sz w:val="22"/>
          <w:szCs w:val="22"/>
        </w:rPr>
        <w:t>:</w:t>
      </w:r>
    </w:p>
    <w:p w14:paraId="6E81E294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-Hobb</w:t>
      </w:r>
      <w:r w:rsidRPr="006A5CC8">
        <w:rPr>
          <w:rFonts w:asciiTheme="minorHAnsi" w:eastAsia="Arial" w:hAnsiTheme="minorHAnsi" w:cstheme="minorHAnsi"/>
          <w:sz w:val="22"/>
          <w:szCs w:val="22"/>
        </w:rPr>
        <w:t>ies</w:t>
      </w:r>
      <w:r w:rsidRPr="006A5C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5CC8">
        <w:rPr>
          <w:rFonts w:asciiTheme="minorHAnsi" w:eastAsia="Arial" w:hAnsiTheme="minorHAnsi" w:cstheme="minorHAnsi"/>
          <w:sz w:val="22"/>
          <w:szCs w:val="22"/>
        </w:rPr>
        <w:t>:</w:t>
      </w:r>
    </w:p>
    <w:p w14:paraId="07DE2C8C" w14:textId="77777777" w:rsidR="006A7813" w:rsidRPr="006A5CC8" w:rsidRDefault="006A5CC8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A5CC8">
        <w:rPr>
          <w:rFonts w:asciiTheme="minorHAnsi" w:eastAsia="Arial" w:hAnsiTheme="minorHAnsi" w:cstheme="minorHAnsi"/>
          <w:spacing w:val="-1"/>
          <w:sz w:val="22"/>
          <w:szCs w:val="22"/>
        </w:rPr>
        <w:t>ddre</w:t>
      </w:r>
      <w:r w:rsidRPr="006A5C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5CC8">
        <w:rPr>
          <w:rFonts w:asciiTheme="minorHAnsi" w:eastAsia="Arial" w:hAnsiTheme="minorHAnsi" w:cstheme="minorHAnsi"/>
          <w:sz w:val="22"/>
          <w:szCs w:val="22"/>
        </w:rPr>
        <w:t>s :</w:t>
      </w:r>
    </w:p>
    <w:sectPr w:rsidR="006A7813" w:rsidRPr="006A5CC8">
      <w:pgSz w:w="12240" w:h="15840"/>
      <w:pgMar w:top="138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965037"/>
    <w:multiLevelType w:val="multilevel"/>
    <w:tmpl w:val="32404D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813"/>
    <w:rsid w:val="006A5CC8"/>
    <w:rsid w:val="006A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CA27A"/>
  <w15:docId w15:val="{D611B1A1-9AC0-4431-92DA-8559CC80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2021-06-14T12:34:00Z</dcterms:created>
  <dcterms:modified xsi:type="dcterms:W3CDTF">2021-06-14T12:40:00Z</dcterms:modified>
</cp:coreProperties>
</file>